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FC3EA" w14:textId="2B0CB13D" w:rsidR="00DA3845" w:rsidRPr="00B51E89" w:rsidRDefault="002B4BC4">
      <w:pPr>
        <w:tabs>
          <w:tab w:val="left" w:pos="8460"/>
        </w:tabs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r>
        <w:rPr>
          <w:rFonts w:asciiTheme="minorHAnsi" w:hAnsiTheme="minorHAnsi" w:cstheme="minorHAnsi"/>
          <w:b/>
          <w:color w:val="auto"/>
          <w:sz w:val="20"/>
          <w:szCs w:val="20"/>
        </w:rPr>
        <w:t xml:space="preserve">Załącznik nr </w:t>
      </w:r>
      <w:r w:rsidR="007E7E73">
        <w:rPr>
          <w:rFonts w:asciiTheme="minorHAnsi" w:hAnsiTheme="minorHAnsi" w:cstheme="minorHAnsi"/>
          <w:b/>
          <w:color w:val="auto"/>
          <w:sz w:val="20"/>
          <w:szCs w:val="20"/>
        </w:rPr>
        <w:t>3</w:t>
      </w:r>
      <w:r w:rsidR="00B51E89" w:rsidRPr="00B51E8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SWZ</w:t>
      </w:r>
    </w:p>
    <w:p w14:paraId="57BB9C28" w14:textId="77777777" w:rsidR="001A4B2B" w:rsidRPr="000365DA" w:rsidRDefault="001A4B2B" w:rsidP="00712C63">
      <w:pPr>
        <w:ind w:left="5311" w:firstLine="708"/>
        <w:rPr>
          <w:rFonts w:asciiTheme="minorHAnsi" w:hAnsiTheme="minorHAnsi" w:cstheme="minorHAnsi"/>
          <w:b/>
          <w:sz w:val="20"/>
          <w:szCs w:val="20"/>
        </w:rPr>
      </w:pPr>
      <w:r w:rsidRPr="000365DA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362948E" w14:textId="77777777" w:rsidR="00830DF7" w:rsidRPr="000365DA" w:rsidRDefault="00830DF7" w:rsidP="00712C63">
      <w:pPr>
        <w:ind w:left="5311" w:firstLine="708"/>
        <w:rPr>
          <w:rFonts w:asciiTheme="minorHAnsi" w:hAnsiTheme="minorHAnsi" w:cstheme="minorHAnsi"/>
          <w:b/>
          <w:sz w:val="10"/>
          <w:szCs w:val="10"/>
        </w:rPr>
      </w:pPr>
    </w:p>
    <w:p w14:paraId="07E9E641" w14:textId="1A2216F1" w:rsidR="001A4B2B" w:rsidRPr="000365DA" w:rsidRDefault="0038008A" w:rsidP="00712C63">
      <w:pPr>
        <w:ind w:left="6019"/>
        <w:rPr>
          <w:rFonts w:asciiTheme="minorHAnsi" w:hAnsiTheme="minorHAnsi" w:cstheme="minorHAnsi"/>
          <w:b/>
          <w:sz w:val="20"/>
          <w:szCs w:val="20"/>
        </w:rPr>
      </w:pPr>
      <w:r w:rsidRPr="000365DA">
        <w:rPr>
          <w:rFonts w:asciiTheme="minorHAnsi" w:hAnsiTheme="minorHAnsi" w:cstheme="minorHAnsi"/>
          <w:b/>
          <w:sz w:val="20"/>
          <w:szCs w:val="20"/>
        </w:rPr>
        <w:t>Samodzielny Publiczny</w:t>
      </w:r>
      <w:r w:rsidR="00D87644" w:rsidRPr="000365D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365DA">
        <w:rPr>
          <w:rFonts w:asciiTheme="minorHAnsi" w:hAnsiTheme="minorHAnsi" w:cstheme="minorHAnsi"/>
          <w:b/>
          <w:sz w:val="20"/>
          <w:szCs w:val="20"/>
        </w:rPr>
        <w:t>Zakład Opieki Zdrowotnej</w:t>
      </w:r>
      <w:r w:rsidR="00624084">
        <w:rPr>
          <w:rFonts w:asciiTheme="minorHAnsi" w:hAnsiTheme="minorHAnsi" w:cstheme="minorHAnsi"/>
          <w:b/>
          <w:sz w:val="20"/>
          <w:szCs w:val="20"/>
        </w:rPr>
        <w:t xml:space="preserve"> w Mławie</w:t>
      </w:r>
    </w:p>
    <w:p w14:paraId="16A0B8BF" w14:textId="7ECAEC42" w:rsidR="001A4B2B" w:rsidRDefault="007D7805" w:rsidP="00FE65B1">
      <w:pPr>
        <w:ind w:left="6019"/>
        <w:rPr>
          <w:rFonts w:asciiTheme="minorHAnsi" w:hAnsiTheme="minorHAnsi" w:cstheme="minorHAnsi"/>
          <w:bCs/>
          <w:sz w:val="20"/>
          <w:szCs w:val="20"/>
        </w:rPr>
      </w:pPr>
      <w:r w:rsidRPr="00624084">
        <w:rPr>
          <w:rFonts w:asciiTheme="minorHAnsi" w:hAnsiTheme="minorHAnsi" w:cstheme="minorHAnsi"/>
          <w:bCs/>
          <w:sz w:val="20"/>
          <w:szCs w:val="20"/>
        </w:rPr>
        <w:t>u</w:t>
      </w:r>
      <w:r w:rsidR="0038008A" w:rsidRPr="00624084">
        <w:rPr>
          <w:rFonts w:asciiTheme="minorHAnsi" w:hAnsiTheme="minorHAnsi" w:cstheme="minorHAnsi"/>
          <w:bCs/>
          <w:sz w:val="20"/>
          <w:szCs w:val="20"/>
        </w:rPr>
        <w:t>l. Anny Dobrskiej 1</w:t>
      </w:r>
    </w:p>
    <w:p w14:paraId="3F20F70E" w14:textId="77777777" w:rsidR="00624084" w:rsidRPr="00624084" w:rsidRDefault="00624084" w:rsidP="00624084">
      <w:pPr>
        <w:ind w:left="6019"/>
        <w:rPr>
          <w:rFonts w:asciiTheme="minorHAnsi" w:hAnsiTheme="minorHAnsi" w:cstheme="minorHAnsi"/>
          <w:bCs/>
          <w:sz w:val="20"/>
          <w:szCs w:val="20"/>
        </w:rPr>
      </w:pPr>
      <w:r w:rsidRPr="00624084">
        <w:rPr>
          <w:rFonts w:asciiTheme="minorHAnsi" w:hAnsiTheme="minorHAnsi" w:cstheme="minorHAnsi"/>
          <w:bCs/>
          <w:sz w:val="20"/>
          <w:szCs w:val="20"/>
        </w:rPr>
        <w:t>06-500 Mława</w:t>
      </w:r>
    </w:p>
    <w:p w14:paraId="5E5006C7" w14:textId="77777777" w:rsidR="00624084" w:rsidRPr="00624084" w:rsidRDefault="00624084" w:rsidP="00624084">
      <w:pPr>
        <w:rPr>
          <w:rFonts w:asciiTheme="minorHAnsi" w:hAnsiTheme="minorHAnsi" w:cstheme="minorHAnsi"/>
          <w:bCs/>
          <w:sz w:val="20"/>
          <w:szCs w:val="20"/>
        </w:rPr>
      </w:pPr>
    </w:p>
    <w:p w14:paraId="57DEC287" w14:textId="77777777" w:rsidR="00624084" w:rsidRDefault="00624084" w:rsidP="001A4B2B">
      <w:pPr>
        <w:rPr>
          <w:rFonts w:asciiTheme="minorHAnsi" w:hAnsiTheme="minorHAnsi" w:cstheme="minorHAnsi"/>
          <w:b/>
          <w:sz w:val="20"/>
          <w:szCs w:val="20"/>
        </w:rPr>
      </w:pPr>
    </w:p>
    <w:p w14:paraId="7F7200CC" w14:textId="28D6EA14" w:rsidR="00624084" w:rsidRPr="000365DA" w:rsidRDefault="001A4B2B" w:rsidP="001A4B2B">
      <w:pPr>
        <w:rPr>
          <w:rFonts w:asciiTheme="minorHAnsi" w:hAnsiTheme="minorHAnsi" w:cstheme="minorHAnsi"/>
          <w:b/>
          <w:sz w:val="20"/>
          <w:szCs w:val="20"/>
        </w:rPr>
      </w:pPr>
      <w:r w:rsidRPr="000365DA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3984197" w14:textId="77777777" w:rsidR="00830DF7" w:rsidRPr="000365DA" w:rsidRDefault="00830DF7" w:rsidP="00830DF7">
      <w:pPr>
        <w:spacing w:line="360" w:lineRule="auto"/>
        <w:rPr>
          <w:rFonts w:asciiTheme="minorHAnsi" w:hAnsiTheme="minorHAnsi" w:cstheme="minorHAnsi"/>
          <w:b/>
          <w:sz w:val="10"/>
          <w:szCs w:val="10"/>
        </w:rPr>
      </w:pPr>
    </w:p>
    <w:p w14:paraId="13191081" w14:textId="0C916162" w:rsidR="001A4B2B" w:rsidRPr="000365DA" w:rsidRDefault="001A4B2B" w:rsidP="00830DF7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</w:p>
    <w:p w14:paraId="439AE5C0" w14:textId="77777777" w:rsidR="001A4B2B" w:rsidRPr="000365DA" w:rsidRDefault="001A4B2B" w:rsidP="001A4B2B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0365D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365DA">
        <w:rPr>
          <w:rFonts w:asciiTheme="minorHAnsi" w:hAnsiTheme="minorHAnsi" w:cstheme="minorHAnsi"/>
          <w:i/>
          <w:sz w:val="16"/>
          <w:szCs w:val="16"/>
        </w:rPr>
        <w:t>)</w:t>
      </w:r>
    </w:p>
    <w:p w14:paraId="286CDC21" w14:textId="77777777" w:rsidR="00712C63" w:rsidRPr="000365DA" w:rsidRDefault="00712C63" w:rsidP="00830DF7">
      <w:pPr>
        <w:spacing w:line="360" w:lineRule="auto"/>
        <w:rPr>
          <w:rFonts w:asciiTheme="minorHAnsi" w:hAnsiTheme="minorHAnsi" w:cstheme="minorHAnsi"/>
          <w:sz w:val="6"/>
          <w:szCs w:val="6"/>
          <w:u w:val="single"/>
        </w:rPr>
      </w:pPr>
    </w:p>
    <w:p w14:paraId="7345AE9C" w14:textId="77777777" w:rsidR="001A4B2B" w:rsidRPr="000365DA" w:rsidRDefault="001A4B2B" w:rsidP="00830DF7">
      <w:pPr>
        <w:spacing w:line="36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365DA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3488198" w14:textId="4051A027" w:rsidR="001A4B2B" w:rsidRPr="000365DA" w:rsidRDefault="001A4B2B" w:rsidP="00830DF7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</w:p>
    <w:p w14:paraId="1FA085DA" w14:textId="77777777" w:rsidR="001A4B2B" w:rsidRPr="000365DA" w:rsidRDefault="001A4B2B" w:rsidP="00830DF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17ED7F0" w14:textId="77777777" w:rsidR="00624084" w:rsidRDefault="00624084" w:rsidP="001A4B2B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2391BB7" w14:textId="77777777" w:rsidR="00624084" w:rsidRDefault="00624084" w:rsidP="001A4B2B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7CDA030" w14:textId="4A2ED89F" w:rsidR="001A4B2B" w:rsidRPr="000365DA" w:rsidRDefault="001A4B2B" w:rsidP="001A4B2B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365DA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1E70E7FB" w14:textId="3204FDBE" w:rsidR="007D7805" w:rsidRPr="000365DA" w:rsidRDefault="001A1484" w:rsidP="00FE65B1">
      <w:pPr>
        <w:spacing w:after="24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365DA">
        <w:rPr>
          <w:rFonts w:asciiTheme="minorHAnsi" w:hAnsiTheme="minorHAnsi" w:cstheme="minorHAnsi"/>
          <w:b/>
          <w:bCs/>
          <w:sz w:val="20"/>
          <w:szCs w:val="20"/>
        </w:rPr>
        <w:t>Oświadczenie W</w:t>
      </w:r>
      <w:r w:rsidR="00A427C5" w:rsidRPr="000365DA">
        <w:rPr>
          <w:rFonts w:asciiTheme="minorHAnsi" w:hAnsiTheme="minorHAnsi" w:cstheme="minorHAnsi"/>
          <w:b/>
          <w:bCs/>
          <w:sz w:val="20"/>
          <w:szCs w:val="20"/>
        </w:rPr>
        <w:t xml:space="preserve">ykonawcy składane na podstawie art. 125 ust. 1 ustawy z dnia 11 września 2019 roku Prawo zamówień publicznych </w:t>
      </w:r>
      <w:r w:rsidR="007D7805" w:rsidRPr="000365DA">
        <w:rPr>
          <w:rFonts w:asciiTheme="minorHAnsi" w:hAnsiTheme="minorHAnsi" w:cstheme="minorHAnsi"/>
          <w:b/>
          <w:sz w:val="20"/>
          <w:szCs w:val="20"/>
        </w:rPr>
        <w:t xml:space="preserve">(dalej jako: ustawa </w:t>
      </w:r>
      <w:proofErr w:type="spellStart"/>
      <w:r w:rsidR="007D7805" w:rsidRPr="000365DA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="007D7805" w:rsidRPr="000365DA">
        <w:rPr>
          <w:rFonts w:asciiTheme="minorHAnsi" w:hAnsiTheme="minorHAnsi" w:cstheme="minorHAnsi"/>
          <w:b/>
          <w:sz w:val="20"/>
          <w:szCs w:val="20"/>
        </w:rPr>
        <w:t>)</w:t>
      </w:r>
    </w:p>
    <w:p w14:paraId="6C803D01" w14:textId="77777777" w:rsidR="007D7805" w:rsidRPr="000365DA" w:rsidRDefault="001A4B2B" w:rsidP="007D7805">
      <w:pPr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365DA">
        <w:rPr>
          <w:rFonts w:asciiTheme="minorHAnsi" w:hAnsiTheme="minorHAnsi" w:cstheme="minorHAnsi"/>
          <w:b/>
          <w:u w:val="single"/>
        </w:rPr>
        <w:t>DOTYCZĄCE PRZESŁ</w:t>
      </w:r>
      <w:r w:rsidR="003A1B54" w:rsidRPr="000365DA">
        <w:rPr>
          <w:rFonts w:asciiTheme="minorHAnsi" w:hAnsiTheme="minorHAnsi" w:cstheme="minorHAnsi"/>
          <w:b/>
          <w:u w:val="single"/>
        </w:rPr>
        <w:t>ANEK WYKLUCZENIA Z POSTĘPOWANIA</w:t>
      </w:r>
      <w:r w:rsidR="005372BD" w:rsidRPr="000365DA">
        <w:rPr>
          <w:rFonts w:asciiTheme="minorHAnsi" w:hAnsiTheme="minorHAnsi" w:cstheme="minorHAnsi"/>
          <w:b/>
          <w:u w:val="single"/>
        </w:rPr>
        <w:t xml:space="preserve"> </w:t>
      </w:r>
    </w:p>
    <w:p w14:paraId="76F3118C" w14:textId="49D698E9" w:rsidR="00712C63" w:rsidRPr="00FE65B1" w:rsidRDefault="005372BD" w:rsidP="00FE65B1">
      <w:pPr>
        <w:spacing w:after="24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365DA">
        <w:rPr>
          <w:rFonts w:asciiTheme="minorHAnsi" w:hAnsiTheme="minorHAnsi" w:cstheme="minorHAnsi"/>
          <w:b/>
          <w:u w:val="single"/>
        </w:rPr>
        <w:t>ORAZ SPEŁNIENIA WARUNKÓW UDZIAŁU W POSTĘPOWANIU</w:t>
      </w:r>
    </w:p>
    <w:p w14:paraId="08F200DB" w14:textId="7AF795FF" w:rsidR="001A4B2B" w:rsidRPr="00C32623" w:rsidRDefault="001A4B2B" w:rsidP="00FE65B1">
      <w:pPr>
        <w:spacing w:after="24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C32623">
        <w:rPr>
          <w:rFonts w:asciiTheme="minorHAnsi" w:hAnsiTheme="minorHAnsi" w:cstheme="minorHAnsi"/>
          <w:sz w:val="21"/>
          <w:szCs w:val="21"/>
        </w:rPr>
        <w:t>Na potrzeby postępowania o udzielenie zamówienia publicznego</w:t>
      </w:r>
      <w:r w:rsidR="000365DA" w:rsidRPr="00C32623">
        <w:rPr>
          <w:rFonts w:asciiTheme="minorHAnsi" w:hAnsiTheme="minorHAnsi" w:cstheme="minorHAnsi"/>
          <w:sz w:val="21"/>
          <w:szCs w:val="21"/>
        </w:rPr>
        <w:t xml:space="preserve"> pn.</w:t>
      </w:r>
      <w:r w:rsidRPr="00C32623">
        <w:rPr>
          <w:rFonts w:asciiTheme="minorHAnsi" w:hAnsiTheme="minorHAnsi" w:cstheme="minorHAnsi"/>
          <w:sz w:val="21"/>
          <w:szCs w:val="21"/>
        </w:rPr>
        <w:t xml:space="preserve"> 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Świadczenie usług ochrony mienia wraz z dyżurami na szatni w </w:t>
      </w:r>
      <w:r w:rsidR="006E08F4">
        <w:rPr>
          <w:rFonts w:asciiTheme="minorHAnsi" w:hAnsiTheme="minorHAnsi" w:cstheme="minorHAnsi"/>
          <w:b/>
          <w:bCs/>
          <w:sz w:val="21"/>
          <w:szCs w:val="21"/>
        </w:rPr>
        <w:t>S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amodzielnym </w:t>
      </w:r>
      <w:r w:rsidR="006E08F4">
        <w:rPr>
          <w:rFonts w:asciiTheme="minorHAnsi" w:hAnsiTheme="minorHAnsi" w:cstheme="minorHAnsi"/>
          <w:b/>
          <w:bCs/>
          <w:sz w:val="21"/>
          <w:szCs w:val="21"/>
        </w:rPr>
        <w:t>P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ublicznym </w:t>
      </w:r>
      <w:r w:rsidR="006E08F4">
        <w:rPr>
          <w:rFonts w:asciiTheme="minorHAnsi" w:hAnsiTheme="minorHAnsi" w:cstheme="minorHAnsi"/>
          <w:b/>
          <w:bCs/>
          <w:sz w:val="21"/>
          <w:szCs w:val="21"/>
        </w:rPr>
        <w:t>Z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akładzie </w:t>
      </w:r>
      <w:r w:rsidR="006E08F4">
        <w:rPr>
          <w:rFonts w:asciiTheme="minorHAnsi" w:hAnsiTheme="minorHAnsi" w:cstheme="minorHAnsi"/>
          <w:b/>
          <w:bCs/>
          <w:sz w:val="21"/>
          <w:szCs w:val="21"/>
        </w:rPr>
        <w:t>O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pieki </w:t>
      </w:r>
      <w:r w:rsidR="006E08F4">
        <w:rPr>
          <w:rFonts w:asciiTheme="minorHAnsi" w:hAnsiTheme="minorHAnsi" w:cstheme="minorHAnsi"/>
          <w:b/>
          <w:bCs/>
          <w:sz w:val="21"/>
          <w:szCs w:val="21"/>
        </w:rPr>
        <w:t>Z</w:t>
      </w:r>
      <w:r w:rsidR="00C32623" w:rsidRPr="00C32623">
        <w:rPr>
          <w:rFonts w:asciiTheme="minorHAnsi" w:hAnsiTheme="minorHAnsi" w:cstheme="minorHAnsi"/>
          <w:b/>
          <w:bCs/>
          <w:sz w:val="21"/>
          <w:szCs w:val="21"/>
        </w:rPr>
        <w:t xml:space="preserve">drowotnej w Mławie </w:t>
      </w:r>
      <w:r w:rsidRPr="00C32623">
        <w:rPr>
          <w:rFonts w:asciiTheme="minorHAnsi" w:hAnsiTheme="minorHAnsi" w:cstheme="minorHAnsi"/>
          <w:sz w:val="21"/>
          <w:szCs w:val="21"/>
        </w:rPr>
        <w:t>oświadczam,</w:t>
      </w:r>
      <w:r w:rsidR="000D2C75" w:rsidRPr="00C32623">
        <w:rPr>
          <w:rFonts w:asciiTheme="minorHAnsi" w:hAnsiTheme="minorHAnsi" w:cstheme="minorHAnsi"/>
          <w:sz w:val="21"/>
          <w:szCs w:val="21"/>
        </w:rPr>
        <w:t xml:space="preserve"> </w:t>
      </w:r>
      <w:r w:rsidRPr="00C32623">
        <w:rPr>
          <w:rFonts w:asciiTheme="minorHAnsi" w:hAnsiTheme="minorHAnsi" w:cstheme="minorHAnsi"/>
          <w:sz w:val="21"/>
          <w:szCs w:val="21"/>
        </w:rPr>
        <w:t>co następuje:</w:t>
      </w:r>
    </w:p>
    <w:p w14:paraId="47178E66" w14:textId="77777777" w:rsidR="001A4B2B" w:rsidRPr="000365DA" w:rsidRDefault="001A4B2B" w:rsidP="001A4B2B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0365DA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14:paraId="6DBECBC6" w14:textId="77777777" w:rsidR="001A4B2B" w:rsidRPr="000365DA" w:rsidRDefault="001A4B2B" w:rsidP="001A4B2B">
      <w:pPr>
        <w:pStyle w:val="Akapitzlist"/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51C26855" w14:textId="77777777" w:rsidR="0079419F" w:rsidRPr="00F10432" w:rsidRDefault="0079419F" w:rsidP="0079419F">
      <w:pPr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F10432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F10432">
        <w:rPr>
          <w:rFonts w:asciiTheme="minorHAnsi" w:hAnsiTheme="minorHAnsi" w:cstheme="minorHAnsi"/>
          <w:color w:val="000000" w:themeColor="text1"/>
          <w:sz w:val="21"/>
          <w:szCs w:val="21"/>
        </w:rPr>
        <w:t>nie podlegam wykluczeniu z postępowania na podstawie art. 108 ust. 1 ustawy PZP.</w:t>
      </w:r>
    </w:p>
    <w:p w14:paraId="1F2C3FA2" w14:textId="5463CDCB" w:rsidR="00F10432" w:rsidRPr="00F10432" w:rsidRDefault="00F10432" w:rsidP="0079419F">
      <w:pPr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F10432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F1043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nie podlegam wykluczeniu z postępowania na podstawie </w:t>
      </w:r>
      <w:r w:rsidRPr="00F10432">
        <w:rPr>
          <w:rFonts w:asciiTheme="minorHAnsi" w:hAnsiTheme="minorHAnsi" w:cstheme="minorHAnsi"/>
          <w:sz w:val="21"/>
          <w:szCs w:val="21"/>
        </w:rPr>
        <w:t>art. 109 ust.</w:t>
      </w:r>
      <w:r w:rsidRPr="00F10432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F10432">
        <w:rPr>
          <w:rFonts w:asciiTheme="minorHAnsi" w:hAnsiTheme="minorHAnsi" w:cstheme="minorHAnsi"/>
          <w:sz w:val="21"/>
          <w:szCs w:val="21"/>
        </w:rPr>
        <w:t>1</w:t>
      </w:r>
      <w:r w:rsidRPr="00F10432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F10432">
        <w:rPr>
          <w:rFonts w:asciiTheme="minorHAnsi" w:hAnsiTheme="minorHAnsi" w:cstheme="minorHAnsi"/>
          <w:sz w:val="21"/>
          <w:szCs w:val="21"/>
        </w:rPr>
        <w:t>ustawy</w:t>
      </w:r>
      <w:r w:rsidRPr="00F10432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proofErr w:type="spellStart"/>
      <w:r w:rsidRPr="00F10432">
        <w:rPr>
          <w:rFonts w:asciiTheme="minorHAnsi" w:hAnsiTheme="minorHAnsi" w:cstheme="minorHAnsi"/>
          <w:sz w:val="21"/>
          <w:szCs w:val="21"/>
        </w:rPr>
        <w:t>Pzp</w:t>
      </w:r>
      <w:proofErr w:type="spellEnd"/>
      <w:r>
        <w:rPr>
          <w:rFonts w:asciiTheme="minorHAnsi" w:hAnsiTheme="minorHAnsi" w:cstheme="minorHAnsi"/>
          <w:sz w:val="21"/>
          <w:szCs w:val="21"/>
        </w:rPr>
        <w:t>.</w:t>
      </w:r>
    </w:p>
    <w:p w14:paraId="73B285AB" w14:textId="16505B96" w:rsidR="0079419F" w:rsidRPr="00FE65B1" w:rsidRDefault="0079419F" w:rsidP="00FE65B1">
      <w:pPr>
        <w:pStyle w:val="Akapitzlis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F10432">
        <w:rPr>
          <w:rFonts w:asciiTheme="minorHAnsi" w:hAnsiTheme="minorHAnsi" w:cstheme="minorHAnsi"/>
          <w:color w:val="000000" w:themeColor="text1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</w:t>
      </w:r>
      <w:r w:rsidRPr="00F1043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Ukrainę oraz służących</w:t>
      </w:r>
      <w:r w:rsidRPr="00FB1EAC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ochronie bezpieczeństwa narodowego.</w:t>
      </w:r>
    </w:p>
    <w:p w14:paraId="22BEE496" w14:textId="77777777" w:rsidR="0079419F" w:rsidRDefault="0079419F" w:rsidP="0079419F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0D2B38" w14:textId="77777777" w:rsidR="00624084" w:rsidRDefault="00624084" w:rsidP="0079419F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7E06316" w14:textId="77777777" w:rsidR="00624084" w:rsidRPr="000365DA" w:rsidRDefault="00624084" w:rsidP="0079419F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05424E3" w14:textId="77777777" w:rsidR="0079419F" w:rsidRPr="000365DA" w:rsidRDefault="0079419F" w:rsidP="0079419F">
      <w:pPr>
        <w:spacing w:line="360" w:lineRule="auto"/>
        <w:ind w:left="339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717DC81" w14:textId="77777777" w:rsidR="0079419F" w:rsidRPr="000365DA" w:rsidRDefault="0079419F" w:rsidP="0079419F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972F1A4" w14:textId="77777777" w:rsidR="0079419F" w:rsidRPr="000365DA" w:rsidRDefault="0079419F" w:rsidP="0079419F">
      <w:pPr>
        <w:numPr>
          <w:ilvl w:val="0"/>
          <w:numId w:val="40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lastRenderedPageBreak/>
        <w:t xml:space="preserve">Oświadczam, że zachodzą w stosunku do mnie podstawy wykluczenia z postępowania na podstawie art. </w:t>
      </w:r>
      <w:proofErr w:type="gramStart"/>
      <w:r w:rsidRPr="000365DA">
        <w:rPr>
          <w:rFonts w:asciiTheme="minorHAnsi" w:hAnsiTheme="minorHAnsi" w:cstheme="minorHAnsi"/>
          <w:sz w:val="21"/>
          <w:szCs w:val="21"/>
        </w:rPr>
        <w:t>…….</w:t>
      </w:r>
      <w:proofErr w:type="gramEnd"/>
      <w:r w:rsidRPr="000365DA">
        <w:rPr>
          <w:rFonts w:asciiTheme="minorHAnsi" w:hAnsiTheme="minorHAnsi" w:cstheme="minorHAnsi"/>
          <w:sz w:val="21"/>
          <w:szCs w:val="21"/>
        </w:rPr>
        <w:t xml:space="preserve">. ustawy 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</w:t>
      </w:r>
      <w:r w:rsidRPr="000365DA">
        <w:rPr>
          <w:rFonts w:asciiTheme="minorHAnsi" w:hAnsiTheme="minorHAnsi" w:cstheme="minorHAnsi"/>
          <w:i/>
          <w:sz w:val="21"/>
          <w:szCs w:val="21"/>
        </w:rPr>
        <w:t xml:space="preserve">(podać mającą zastosowanie podstawę wykluczenia spośród wymienionych                                w art. 108 ust 1 pkt 1), 2) i 5) ustawy </w:t>
      </w:r>
      <w:proofErr w:type="spellStart"/>
      <w:r w:rsidRPr="000365DA">
        <w:rPr>
          <w:rFonts w:asciiTheme="minorHAnsi" w:hAnsiTheme="minorHAnsi" w:cstheme="minorHAnsi"/>
          <w:i/>
          <w:sz w:val="21"/>
          <w:szCs w:val="21"/>
        </w:rPr>
        <w:t>Pzp</w:t>
      </w:r>
      <w:proofErr w:type="spellEnd"/>
      <w:r w:rsidRPr="000365DA">
        <w:rPr>
          <w:rFonts w:asciiTheme="minorHAnsi" w:hAnsiTheme="minorHAnsi" w:cstheme="minorHAnsi"/>
          <w:i/>
          <w:sz w:val="21"/>
          <w:szCs w:val="21"/>
        </w:rPr>
        <w:t>).</w:t>
      </w:r>
      <w:r w:rsidRPr="000365DA">
        <w:rPr>
          <w:rFonts w:asciiTheme="minorHAnsi" w:hAnsiTheme="minorHAnsi" w:cstheme="minorHAnsi"/>
          <w:sz w:val="21"/>
          <w:szCs w:val="21"/>
        </w:rPr>
        <w:t xml:space="preserve"> Jednocześnie oświadczam, że w związku z w/w okolicznością, na podstawie art. 110 ust. 2 ustawy 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podjąłem następujące środki naprawcze: ………………………………………………………………………………………</w:t>
      </w:r>
      <w:proofErr w:type="gramStart"/>
      <w:r w:rsidRPr="000365DA">
        <w:rPr>
          <w:rFonts w:asciiTheme="minorHAnsi" w:hAnsiTheme="minorHAnsi" w:cstheme="minorHAnsi"/>
          <w:sz w:val="21"/>
          <w:szCs w:val="21"/>
        </w:rPr>
        <w:t>…….</w:t>
      </w:r>
      <w:proofErr w:type="gramEnd"/>
      <w:r w:rsidRPr="000365DA">
        <w:rPr>
          <w:rFonts w:asciiTheme="minorHAnsi" w:hAnsiTheme="minorHAnsi" w:cstheme="minorHAnsi"/>
          <w:sz w:val="21"/>
          <w:szCs w:val="21"/>
        </w:rPr>
        <w:t>.……………...</w:t>
      </w:r>
    </w:p>
    <w:p w14:paraId="09AD03F0" w14:textId="77777777" w:rsidR="0079419F" w:rsidRPr="000365DA" w:rsidRDefault="0079419F" w:rsidP="0079419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549B200" w14:textId="404BE870" w:rsidR="0079419F" w:rsidRPr="000365DA" w:rsidRDefault="0079419F" w:rsidP="00FE65B1">
      <w:pPr>
        <w:spacing w:line="360" w:lineRule="auto"/>
        <w:ind w:left="339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</w:p>
    <w:p w14:paraId="373E8171" w14:textId="77777777" w:rsidR="0079419F" w:rsidRPr="000365DA" w:rsidRDefault="0079419F" w:rsidP="0079419F">
      <w:pPr>
        <w:spacing w:line="360" w:lineRule="auto"/>
        <w:ind w:left="5424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F8A4EA" w14:textId="77777777" w:rsidR="0079419F" w:rsidRPr="000365DA" w:rsidRDefault="0079419F" w:rsidP="0079419F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 xml:space="preserve"> (podpis)</w:t>
      </w:r>
    </w:p>
    <w:p w14:paraId="24DB8F2F" w14:textId="77777777" w:rsidR="0079419F" w:rsidRPr="000365DA" w:rsidRDefault="0079419F" w:rsidP="0079419F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610C063" w14:textId="77777777" w:rsidR="0079419F" w:rsidRPr="000365DA" w:rsidRDefault="0079419F" w:rsidP="0079419F">
      <w:pPr>
        <w:pStyle w:val="Akapitzlist"/>
        <w:numPr>
          <w:ilvl w:val="0"/>
          <w:numId w:val="40"/>
        </w:numPr>
        <w:spacing w:line="360" w:lineRule="auto"/>
        <w:ind w:left="357" w:hanging="357"/>
        <w:jc w:val="both"/>
        <w:rPr>
          <w:rFonts w:asciiTheme="minorHAnsi" w:hAnsiTheme="minorHAnsi" w:cstheme="minorHAnsi"/>
          <w:i/>
        </w:rPr>
      </w:pPr>
      <w:r w:rsidRPr="000365DA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                            w</w:t>
      </w:r>
      <w:r w:rsidRPr="000365DA">
        <w:rPr>
          <w:rFonts w:asciiTheme="minorHAnsi" w:hAnsiTheme="minorHAnsi" w:cstheme="minorHAnsi"/>
          <w:color w:val="auto"/>
          <w:sz w:val="21"/>
          <w:szCs w:val="21"/>
        </w:rPr>
        <w:t xml:space="preserve"> SWZ</w:t>
      </w:r>
    </w:p>
    <w:p w14:paraId="1BB1664A" w14:textId="77777777" w:rsidR="0079419F" w:rsidRPr="000365DA" w:rsidRDefault="0079419F" w:rsidP="0079419F">
      <w:pPr>
        <w:jc w:val="both"/>
        <w:rPr>
          <w:rFonts w:asciiTheme="minorHAnsi" w:hAnsiTheme="minorHAnsi" w:cstheme="minorHAnsi"/>
          <w:i/>
        </w:rPr>
      </w:pPr>
    </w:p>
    <w:p w14:paraId="7FADF3EE" w14:textId="77777777" w:rsidR="0079419F" w:rsidRPr="000365DA" w:rsidRDefault="0079419F" w:rsidP="0079419F">
      <w:pPr>
        <w:spacing w:line="360" w:lineRule="auto"/>
        <w:ind w:left="339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</w:p>
    <w:p w14:paraId="4F73E380" w14:textId="77777777" w:rsidR="0079419F" w:rsidRPr="000365DA" w:rsidRDefault="0079419F" w:rsidP="0079419F">
      <w:pPr>
        <w:spacing w:line="360" w:lineRule="auto"/>
        <w:ind w:left="5424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BEB9106" w14:textId="77777777" w:rsidR="0079419F" w:rsidRPr="000365DA" w:rsidRDefault="0079419F" w:rsidP="0079419F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 xml:space="preserve"> (podpis)</w:t>
      </w:r>
    </w:p>
    <w:p w14:paraId="10DF48A7" w14:textId="77777777" w:rsidR="007D7805" w:rsidRPr="000365DA" w:rsidRDefault="007D7805" w:rsidP="00A97A77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0F2E55D" w14:textId="77777777" w:rsidR="001A4B2B" w:rsidRPr="000365DA" w:rsidRDefault="001A4B2B" w:rsidP="00A97A77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365DA">
        <w:rPr>
          <w:rFonts w:asciiTheme="minorHAnsi" w:hAnsiTheme="minorHAnsi" w:cstheme="minorHAnsi"/>
          <w:b/>
          <w:sz w:val="21"/>
          <w:szCs w:val="21"/>
        </w:rPr>
        <w:t>OŚWIADCZENIE DOTYCZĄCE PODMIOTU, NA KTÓREGO ZASOBY POWOŁUJE SIĘ WYKONAWCA:</w:t>
      </w:r>
    </w:p>
    <w:p w14:paraId="6156118D" w14:textId="16FF8E72" w:rsidR="001A4B2B" w:rsidRPr="000365DA" w:rsidRDefault="001A4B2B" w:rsidP="00A97A7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>Oświadczam, że w stosunku do następującego/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podmiotu/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tów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>, na którego/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zasoby powołuję się w niniejszym postępowaniu, tj.: ………………………………………………………</w:t>
      </w:r>
      <w:r w:rsidRPr="000365DA">
        <w:rPr>
          <w:rFonts w:asciiTheme="minorHAnsi" w:hAnsiTheme="minorHAnsi" w:cstheme="minorHAnsi"/>
          <w:sz w:val="20"/>
          <w:szCs w:val="20"/>
        </w:rPr>
        <w:t xml:space="preserve"> </w:t>
      </w:r>
      <w:r w:rsidRPr="000365DA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365D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365DA">
        <w:rPr>
          <w:rFonts w:asciiTheme="minorHAnsi" w:hAnsiTheme="minorHAnsi" w:cstheme="minorHAnsi"/>
          <w:i/>
          <w:sz w:val="16"/>
          <w:szCs w:val="16"/>
        </w:rPr>
        <w:t>)</w:t>
      </w:r>
      <w:r w:rsidRPr="000365DA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365DA">
        <w:rPr>
          <w:rFonts w:asciiTheme="minorHAnsi" w:hAnsiTheme="minorHAnsi" w:cstheme="minorHAnsi"/>
          <w:sz w:val="21"/>
          <w:szCs w:val="21"/>
        </w:rPr>
        <w:t>nie zachodzą podstawy wykluczenia z postępowania o udzielenie zamówienia.</w:t>
      </w:r>
    </w:p>
    <w:p w14:paraId="3DEC3639" w14:textId="77777777" w:rsidR="001A4B2B" w:rsidRPr="000365DA" w:rsidRDefault="001A4B2B" w:rsidP="00712C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E9070B" w14:textId="77777777" w:rsidR="00830DF7" w:rsidRPr="000365DA" w:rsidRDefault="00830DF7" w:rsidP="00A97A77">
      <w:pPr>
        <w:spacing w:line="360" w:lineRule="auto"/>
        <w:ind w:left="678" w:firstLine="113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</w:p>
    <w:p w14:paraId="3F9DBA3C" w14:textId="77777777" w:rsidR="00830DF7" w:rsidRPr="000365DA" w:rsidRDefault="00830DF7" w:rsidP="00712C63">
      <w:pPr>
        <w:spacing w:line="360" w:lineRule="auto"/>
        <w:ind w:left="5311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0FE7494" w14:textId="77777777" w:rsidR="001A4B2B" w:rsidRPr="000365DA" w:rsidRDefault="00830DF7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1A4B2B" w:rsidRPr="000365D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CCB1101" w14:textId="2CBDF9F7" w:rsidR="005372BD" w:rsidRPr="000365DA" w:rsidRDefault="005372BD" w:rsidP="00A97A7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Specyfikacji Warunków Zamówienia w </w:t>
      </w:r>
      <w:r w:rsidR="001274A3" w:rsidRPr="000365DA">
        <w:rPr>
          <w:rFonts w:asciiTheme="minorHAnsi" w:hAnsiTheme="minorHAnsi" w:cstheme="minorHAnsi"/>
          <w:color w:val="auto"/>
          <w:sz w:val="21"/>
          <w:szCs w:val="21"/>
        </w:rPr>
        <w:t xml:space="preserve">Rozdziale </w:t>
      </w:r>
      <w:r w:rsidR="000365DA">
        <w:rPr>
          <w:rFonts w:asciiTheme="minorHAnsi" w:hAnsiTheme="minorHAnsi" w:cstheme="minorHAnsi"/>
          <w:color w:val="auto"/>
          <w:sz w:val="21"/>
          <w:szCs w:val="21"/>
        </w:rPr>
        <w:t>XIII</w:t>
      </w:r>
      <w:r w:rsidR="001274A3" w:rsidRPr="000365DA">
        <w:rPr>
          <w:rFonts w:asciiTheme="minorHAnsi" w:hAnsiTheme="minorHAnsi" w:cstheme="minorHAnsi"/>
          <w:color w:val="auto"/>
          <w:sz w:val="21"/>
          <w:szCs w:val="21"/>
        </w:rPr>
        <w:t xml:space="preserve">, pkt. </w:t>
      </w:r>
      <w:r w:rsidR="00A40C1F">
        <w:rPr>
          <w:rFonts w:asciiTheme="minorHAnsi" w:hAnsiTheme="minorHAnsi" w:cstheme="minorHAnsi"/>
          <w:color w:val="auto"/>
          <w:sz w:val="21"/>
          <w:szCs w:val="21"/>
        </w:rPr>
        <w:t>2-6</w:t>
      </w:r>
      <w:r w:rsidRPr="000365DA">
        <w:rPr>
          <w:rFonts w:asciiTheme="minorHAnsi" w:hAnsiTheme="minorHAnsi" w:cstheme="minorHAnsi"/>
          <w:color w:val="auto"/>
          <w:sz w:val="21"/>
          <w:szCs w:val="21"/>
        </w:rPr>
        <w:t xml:space="preserve"> SWZ </w:t>
      </w:r>
      <w:r w:rsidRPr="000365DA">
        <w:rPr>
          <w:rFonts w:asciiTheme="minorHAnsi" w:hAnsiTheme="minorHAnsi" w:cstheme="minorHAnsi"/>
          <w:sz w:val="21"/>
          <w:szCs w:val="21"/>
        </w:rPr>
        <w:t>polegam na zasobach następującego/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podmiotu/ów: </w:t>
      </w:r>
    </w:p>
    <w:p w14:paraId="755838E3" w14:textId="77777777" w:rsidR="005372BD" w:rsidRPr="000365DA" w:rsidRDefault="005372BD" w:rsidP="00A97A77">
      <w:pPr>
        <w:pStyle w:val="Akapitzlist"/>
        <w:ind w:left="720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………………………………………………………………….………………………………</w:t>
      </w:r>
    </w:p>
    <w:p w14:paraId="548B6163" w14:textId="77777777" w:rsidR="005372BD" w:rsidRPr="000365DA" w:rsidRDefault="005372BD" w:rsidP="005372BD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0223F5CD" w14:textId="77777777" w:rsidR="005372BD" w:rsidRPr="000365DA" w:rsidRDefault="005372BD" w:rsidP="00A97A77">
      <w:pPr>
        <w:pStyle w:val="Akapitzlist"/>
        <w:ind w:left="720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 xml:space="preserve">w następującym zakresie: </w:t>
      </w:r>
    </w:p>
    <w:p w14:paraId="38995CFD" w14:textId="77777777" w:rsidR="005372BD" w:rsidRPr="000365DA" w:rsidRDefault="005372BD" w:rsidP="005372BD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E91337F" w14:textId="77777777" w:rsidR="005372BD" w:rsidRPr="000365DA" w:rsidRDefault="005372BD" w:rsidP="00A97A77">
      <w:pPr>
        <w:pStyle w:val="Akapitzlist"/>
        <w:ind w:left="720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</w:t>
      </w:r>
    </w:p>
    <w:p w14:paraId="53717AF5" w14:textId="77777777" w:rsidR="005372BD" w:rsidRPr="000365DA" w:rsidRDefault="005372BD" w:rsidP="00A97A77">
      <w:pPr>
        <w:pStyle w:val="Akapitzlist"/>
        <w:ind w:left="72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>(wskazać podmiot i określić odpowiedni zakres dla wskazanego podmiotu)</w:t>
      </w:r>
    </w:p>
    <w:p w14:paraId="4386F187" w14:textId="77777777" w:rsidR="001A4B2B" w:rsidRPr="000365DA" w:rsidRDefault="001A4B2B" w:rsidP="00712C63">
      <w:pPr>
        <w:jc w:val="both"/>
        <w:rPr>
          <w:rFonts w:asciiTheme="minorHAnsi" w:hAnsiTheme="minorHAnsi" w:cstheme="minorHAnsi"/>
          <w:b/>
        </w:rPr>
      </w:pPr>
    </w:p>
    <w:p w14:paraId="277DD190" w14:textId="384A06D7" w:rsidR="007D7805" w:rsidRPr="000365DA" w:rsidRDefault="005372BD" w:rsidP="00F6564C">
      <w:pPr>
        <w:spacing w:line="360" w:lineRule="auto"/>
        <w:ind w:left="607" w:firstLine="113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="00F6564C">
        <w:rPr>
          <w:rFonts w:asciiTheme="minorHAnsi" w:hAnsiTheme="minorHAnsi" w:cstheme="minorHAnsi"/>
          <w:sz w:val="20"/>
          <w:szCs w:val="20"/>
        </w:rPr>
        <w:tab/>
      </w: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0DD4D5E" w14:textId="77777777" w:rsidR="005372BD" w:rsidRDefault="005372BD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1679D0D0" w14:textId="77777777" w:rsidR="0079419F" w:rsidRDefault="0079419F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</w:p>
    <w:p w14:paraId="5A4C6A77" w14:textId="77777777" w:rsidR="0079419F" w:rsidRDefault="0079419F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</w:p>
    <w:p w14:paraId="7F0E582F" w14:textId="77777777" w:rsidR="00624084" w:rsidRDefault="00624084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</w:p>
    <w:p w14:paraId="6A2BA455" w14:textId="77777777" w:rsidR="00624084" w:rsidRDefault="00624084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</w:p>
    <w:p w14:paraId="35708892" w14:textId="77777777" w:rsidR="00624084" w:rsidRPr="000365DA" w:rsidRDefault="00624084" w:rsidP="007D7805">
      <w:pPr>
        <w:spacing w:line="360" w:lineRule="auto"/>
        <w:ind w:left="6441" w:firstLine="113"/>
        <w:rPr>
          <w:rFonts w:asciiTheme="minorHAnsi" w:hAnsiTheme="minorHAnsi" w:cstheme="minorHAnsi"/>
          <w:i/>
          <w:sz w:val="16"/>
          <w:szCs w:val="16"/>
        </w:rPr>
      </w:pPr>
    </w:p>
    <w:p w14:paraId="0001D60F" w14:textId="77777777" w:rsidR="001A4B2B" w:rsidRPr="000365DA" w:rsidRDefault="001A4B2B" w:rsidP="001A4B2B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365DA">
        <w:rPr>
          <w:rFonts w:asciiTheme="minorHAnsi" w:hAnsiTheme="minorHAnsi" w:cstheme="minorHAnsi"/>
          <w:b/>
          <w:sz w:val="21"/>
          <w:szCs w:val="21"/>
        </w:rPr>
        <w:t>OŚWIADCZENIE DOTYCZĄCE PODWYKO</w:t>
      </w:r>
      <w:r w:rsidR="00712C63" w:rsidRPr="000365DA">
        <w:rPr>
          <w:rFonts w:asciiTheme="minorHAnsi" w:hAnsiTheme="minorHAnsi" w:cstheme="minorHAnsi"/>
          <w:b/>
          <w:sz w:val="21"/>
          <w:szCs w:val="21"/>
        </w:rPr>
        <w:t>NAWCY NIEBĘDĄCEGO PODMIOTEM, NA </w:t>
      </w:r>
      <w:r w:rsidRPr="000365DA">
        <w:rPr>
          <w:rFonts w:asciiTheme="minorHAnsi" w:hAnsiTheme="minorHAnsi" w:cstheme="minorHAnsi"/>
          <w:b/>
          <w:sz w:val="21"/>
          <w:szCs w:val="21"/>
        </w:rPr>
        <w:t>KTÓREGO ZASOBY POWOŁUJE SIĘ WYKONAWCA:</w:t>
      </w:r>
    </w:p>
    <w:p w14:paraId="617D9EA4" w14:textId="77777777" w:rsidR="001A4B2B" w:rsidRPr="000365DA" w:rsidRDefault="001A4B2B" w:rsidP="001A4B2B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B3BE554" w14:textId="77777777" w:rsidR="001A4B2B" w:rsidRPr="000365DA" w:rsidRDefault="001A4B2B" w:rsidP="001A4B2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>Oświadczam, że w stosunku do następującego/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podmiotu/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tów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>, będącego/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 xml:space="preserve"> podwykonawcą/</w:t>
      </w:r>
      <w:proofErr w:type="spellStart"/>
      <w:r w:rsidRPr="000365DA">
        <w:rPr>
          <w:rFonts w:asciiTheme="minorHAnsi" w:hAnsiTheme="minorHAnsi" w:cstheme="minorHAnsi"/>
          <w:sz w:val="21"/>
          <w:szCs w:val="21"/>
        </w:rPr>
        <w:t>ami</w:t>
      </w:r>
      <w:proofErr w:type="spellEnd"/>
      <w:r w:rsidRPr="000365DA">
        <w:rPr>
          <w:rFonts w:asciiTheme="minorHAnsi" w:hAnsiTheme="minorHAnsi" w:cstheme="minorHAnsi"/>
          <w:sz w:val="21"/>
          <w:szCs w:val="21"/>
        </w:rPr>
        <w:t>: ………………………………………………………………</w:t>
      </w:r>
      <w:proofErr w:type="gramStart"/>
      <w:r w:rsidRPr="000365DA">
        <w:rPr>
          <w:rFonts w:asciiTheme="minorHAnsi" w:hAnsiTheme="minorHAnsi" w:cstheme="minorHAnsi"/>
          <w:sz w:val="21"/>
          <w:szCs w:val="21"/>
        </w:rPr>
        <w:t>……..….</w:t>
      </w:r>
      <w:proofErr w:type="gramEnd"/>
      <w:r w:rsidRPr="000365DA">
        <w:rPr>
          <w:rFonts w:asciiTheme="minorHAnsi" w:hAnsiTheme="minorHAnsi" w:cstheme="minorHAnsi"/>
          <w:sz w:val="21"/>
          <w:szCs w:val="21"/>
        </w:rPr>
        <w:t>……</w:t>
      </w:r>
      <w:r w:rsidRPr="000365DA">
        <w:rPr>
          <w:rFonts w:asciiTheme="minorHAnsi" w:hAnsiTheme="minorHAnsi" w:cstheme="minorHAnsi"/>
          <w:sz w:val="20"/>
          <w:szCs w:val="20"/>
        </w:rPr>
        <w:t xml:space="preserve"> </w:t>
      </w:r>
      <w:r w:rsidRPr="000365DA">
        <w:rPr>
          <w:rFonts w:asciiTheme="minorHAnsi" w:hAnsiTheme="minorHAnsi" w:cstheme="minorHAnsi"/>
          <w:i/>
          <w:sz w:val="16"/>
          <w:szCs w:val="16"/>
        </w:rPr>
        <w:t>(podać pełn</w:t>
      </w:r>
      <w:r w:rsidR="00712C63" w:rsidRPr="000365DA">
        <w:rPr>
          <w:rFonts w:asciiTheme="minorHAnsi" w:hAnsiTheme="minorHAnsi" w:cstheme="minorHAnsi"/>
          <w:i/>
          <w:sz w:val="16"/>
          <w:szCs w:val="16"/>
        </w:rPr>
        <w:t>ą nazwę/firmę, adres, a także w </w:t>
      </w:r>
      <w:r w:rsidRPr="000365DA">
        <w:rPr>
          <w:rFonts w:asciiTheme="minorHAnsi" w:hAnsiTheme="minorHAnsi" w:cstheme="minorHAnsi"/>
          <w:i/>
          <w:sz w:val="16"/>
          <w:szCs w:val="16"/>
        </w:rPr>
        <w:t>zależności od podmiotu: NIP/PESEL, KRS/</w:t>
      </w:r>
      <w:proofErr w:type="spellStart"/>
      <w:r w:rsidRPr="000365D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365DA">
        <w:rPr>
          <w:rFonts w:asciiTheme="minorHAnsi" w:hAnsiTheme="minorHAnsi" w:cstheme="minorHAnsi"/>
          <w:i/>
          <w:sz w:val="16"/>
          <w:szCs w:val="16"/>
        </w:rPr>
        <w:t>)</w:t>
      </w:r>
      <w:r w:rsidRPr="000365DA">
        <w:rPr>
          <w:rFonts w:asciiTheme="minorHAnsi" w:hAnsiTheme="minorHAnsi" w:cstheme="minorHAnsi"/>
          <w:sz w:val="16"/>
          <w:szCs w:val="16"/>
        </w:rPr>
        <w:t xml:space="preserve"> </w:t>
      </w:r>
      <w:r w:rsidRPr="000365DA">
        <w:rPr>
          <w:rFonts w:asciiTheme="minorHAnsi" w:hAnsiTheme="minorHAnsi" w:cstheme="minorHAnsi"/>
          <w:sz w:val="21"/>
          <w:szCs w:val="21"/>
        </w:rPr>
        <w:t>nie</w:t>
      </w:r>
      <w:r w:rsidRPr="000365DA">
        <w:rPr>
          <w:rFonts w:asciiTheme="minorHAnsi" w:hAnsiTheme="minorHAnsi" w:cstheme="minorHAnsi"/>
          <w:sz w:val="16"/>
          <w:szCs w:val="16"/>
        </w:rPr>
        <w:t xml:space="preserve"> </w:t>
      </w:r>
      <w:r w:rsidRPr="000365DA">
        <w:rPr>
          <w:rFonts w:asciiTheme="minorHAnsi" w:hAnsiTheme="minorHAnsi" w:cstheme="minorHAnsi"/>
          <w:sz w:val="21"/>
          <w:szCs w:val="21"/>
        </w:rPr>
        <w:t>zachodzą podstawy wykluczenia z postępowania o udzielenie zamówienia.</w:t>
      </w:r>
    </w:p>
    <w:p w14:paraId="33D9907F" w14:textId="77777777" w:rsidR="00712C63" w:rsidRPr="000365DA" w:rsidRDefault="00712C63" w:rsidP="00712C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C892ED4" w14:textId="77777777" w:rsidR="00830DF7" w:rsidRPr="000365DA" w:rsidRDefault="00830DF7" w:rsidP="00712C63">
      <w:pPr>
        <w:spacing w:line="360" w:lineRule="auto"/>
        <w:ind w:left="226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</w:p>
    <w:p w14:paraId="75D65AEC" w14:textId="77777777" w:rsidR="00830DF7" w:rsidRPr="000365DA" w:rsidRDefault="00830DF7" w:rsidP="00712C63">
      <w:pPr>
        <w:spacing w:line="360" w:lineRule="auto"/>
        <w:ind w:left="226"/>
        <w:jc w:val="both"/>
        <w:rPr>
          <w:rFonts w:asciiTheme="minorHAnsi" w:hAnsiTheme="minorHAnsi" w:cstheme="minorHAnsi"/>
          <w:sz w:val="20"/>
          <w:szCs w:val="20"/>
        </w:rPr>
      </w:pPr>
    </w:p>
    <w:p w14:paraId="3B6AFCC1" w14:textId="77777777" w:rsidR="00830DF7" w:rsidRPr="000365DA" w:rsidRDefault="00830DF7" w:rsidP="00712C63">
      <w:pPr>
        <w:spacing w:line="360" w:lineRule="auto"/>
        <w:ind w:left="5311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126F5D0B" w14:textId="77777777" w:rsidR="001A4B2B" w:rsidRPr="000365DA" w:rsidRDefault="00830DF7" w:rsidP="00830DF7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1A4B2B" w:rsidRPr="000365D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5513C2C" w14:textId="77777777" w:rsidR="00C542CD" w:rsidRPr="000365DA" w:rsidRDefault="00C542CD" w:rsidP="00A97A77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87E4146" w14:textId="77777777" w:rsidR="001A4B2B" w:rsidRPr="000365DA" w:rsidRDefault="001A4B2B" w:rsidP="001A4B2B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0365DA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E9AD361" w14:textId="77777777" w:rsidR="001A4B2B" w:rsidRPr="000365DA" w:rsidRDefault="001A4B2B" w:rsidP="001A4B2B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64ABE583" w14:textId="77777777" w:rsidR="001A4B2B" w:rsidRPr="000365DA" w:rsidRDefault="001A4B2B" w:rsidP="001A4B2B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365DA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="002118E3" w:rsidRPr="000365DA">
        <w:rPr>
          <w:rFonts w:asciiTheme="minorHAnsi" w:hAnsiTheme="minorHAnsi" w:cstheme="minorHAnsi"/>
          <w:sz w:val="21"/>
          <w:szCs w:val="21"/>
        </w:rPr>
        <w:t>i zgodne z </w:t>
      </w:r>
      <w:r w:rsidRPr="000365DA">
        <w:rPr>
          <w:rFonts w:asciiTheme="minorHAnsi" w:hAnsiTheme="minorHAnsi" w:cstheme="minorHAnsi"/>
          <w:sz w:val="21"/>
          <w:szCs w:val="21"/>
        </w:rPr>
        <w:t>prawdą oraz zostały przedstawione z pełną świadomością konsekwenc</w:t>
      </w:r>
      <w:r w:rsidR="002118E3" w:rsidRPr="000365DA">
        <w:rPr>
          <w:rFonts w:asciiTheme="minorHAnsi" w:hAnsiTheme="minorHAnsi" w:cstheme="minorHAnsi"/>
          <w:sz w:val="21"/>
          <w:szCs w:val="21"/>
        </w:rPr>
        <w:t>ji wprowadzenia zamawiającego w </w:t>
      </w:r>
      <w:r w:rsidRPr="000365DA">
        <w:rPr>
          <w:rFonts w:asciiTheme="minorHAnsi" w:hAnsiTheme="minorHAnsi" w:cstheme="minorHAnsi"/>
          <w:sz w:val="21"/>
          <w:szCs w:val="21"/>
        </w:rPr>
        <w:t>błąd przy przedstawianiu informacji.</w:t>
      </w:r>
    </w:p>
    <w:p w14:paraId="3190B20D" w14:textId="77777777" w:rsidR="001A4B2B" w:rsidRPr="000365DA" w:rsidRDefault="001A4B2B" w:rsidP="00712C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70B5FF0" w14:textId="77777777" w:rsidR="002118E3" w:rsidRPr="000365DA" w:rsidRDefault="002118E3" w:rsidP="00712C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6C2B0B" w14:textId="77777777" w:rsidR="00830DF7" w:rsidRPr="000365DA" w:rsidRDefault="00830DF7" w:rsidP="00712C63">
      <w:pPr>
        <w:spacing w:line="360" w:lineRule="auto"/>
        <w:ind w:left="226"/>
        <w:jc w:val="both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365D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365D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365DA">
        <w:rPr>
          <w:rFonts w:asciiTheme="minorHAnsi" w:hAnsiTheme="minorHAnsi" w:cstheme="minorHAnsi"/>
          <w:sz w:val="20"/>
          <w:szCs w:val="20"/>
        </w:rPr>
        <w:t>dnia ……</w:t>
      </w:r>
      <w:proofErr w:type="gramStart"/>
      <w:r w:rsidRPr="000365DA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0365DA">
        <w:rPr>
          <w:rFonts w:asciiTheme="minorHAnsi" w:hAnsiTheme="minorHAnsi" w:cstheme="minorHAnsi"/>
          <w:sz w:val="20"/>
          <w:szCs w:val="20"/>
        </w:rPr>
        <w:t xml:space="preserve">……. r. </w:t>
      </w:r>
    </w:p>
    <w:p w14:paraId="12BC08F6" w14:textId="77777777" w:rsidR="00830DF7" w:rsidRPr="000365DA" w:rsidRDefault="00830DF7" w:rsidP="00712C63">
      <w:pPr>
        <w:spacing w:line="360" w:lineRule="auto"/>
        <w:ind w:left="226"/>
        <w:jc w:val="both"/>
        <w:rPr>
          <w:rFonts w:asciiTheme="minorHAnsi" w:hAnsiTheme="minorHAnsi" w:cstheme="minorHAnsi"/>
          <w:sz w:val="20"/>
          <w:szCs w:val="20"/>
        </w:rPr>
      </w:pPr>
    </w:p>
    <w:p w14:paraId="52B06F2D" w14:textId="77777777" w:rsidR="00830DF7" w:rsidRPr="000365DA" w:rsidRDefault="00830DF7" w:rsidP="00712C63">
      <w:pPr>
        <w:spacing w:line="360" w:lineRule="auto"/>
        <w:ind w:left="5311"/>
        <w:rPr>
          <w:rFonts w:asciiTheme="minorHAnsi" w:hAnsiTheme="minorHAnsi" w:cstheme="minorHAnsi"/>
          <w:sz w:val="20"/>
          <w:szCs w:val="20"/>
        </w:rPr>
      </w:pPr>
      <w:r w:rsidRPr="000365D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55A5F8D3" w14:textId="77777777" w:rsidR="001A4B2B" w:rsidRPr="000365DA" w:rsidRDefault="00830DF7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365D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1A4B2B" w:rsidRPr="000365D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B478A92" w14:textId="77777777" w:rsidR="005372BD" w:rsidRPr="000365DA" w:rsidRDefault="005372BD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29BEDA9" w14:textId="77777777" w:rsidR="005372BD" w:rsidRPr="000365DA" w:rsidRDefault="005372BD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2F95872" w14:textId="77777777" w:rsidR="005372BD" w:rsidRPr="000365DA" w:rsidRDefault="005372BD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401816B" w14:textId="77777777" w:rsidR="005372BD" w:rsidRPr="000365DA" w:rsidRDefault="005372BD" w:rsidP="00712C63">
      <w:pPr>
        <w:spacing w:line="360" w:lineRule="auto"/>
        <w:ind w:left="5890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5372BD" w:rsidRPr="000365DA" w:rsidSect="005B73B6">
      <w:headerReference w:type="default" r:id="rId11"/>
      <w:footerReference w:type="default" r:id="rId12"/>
      <w:pgSz w:w="11906" w:h="16838" w:code="9"/>
      <w:pgMar w:top="907" w:right="1418" w:bottom="1418" w:left="1418" w:header="340" w:footer="8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AF17" w14:textId="77777777" w:rsidR="00820362" w:rsidRDefault="00820362">
      <w:r>
        <w:separator/>
      </w:r>
    </w:p>
  </w:endnote>
  <w:endnote w:type="continuationSeparator" w:id="0">
    <w:p w14:paraId="28E31ACD" w14:textId="77777777" w:rsidR="00820362" w:rsidRDefault="0082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85CB8" w14:textId="202E8D67"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CE47BE">
      <w:rPr>
        <w:noProof/>
      </w:rPr>
      <w:t>1</w:t>
    </w:r>
    <w:r>
      <w:fldChar w:fldCharType="end"/>
    </w:r>
  </w:p>
  <w:p w14:paraId="3CB9C820" w14:textId="77777777"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2897" w14:textId="77777777" w:rsidR="00820362" w:rsidRDefault="00820362">
      <w:r>
        <w:separator/>
      </w:r>
    </w:p>
  </w:footnote>
  <w:footnote w:type="continuationSeparator" w:id="0">
    <w:p w14:paraId="7F96D5EF" w14:textId="77777777" w:rsidR="00820362" w:rsidRDefault="00820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8CD10" w14:textId="083A04CC" w:rsidR="004D074F" w:rsidRDefault="004D074F" w:rsidP="005B73B6">
    <w:pPr>
      <w:tabs>
        <w:tab w:val="left" w:pos="8460"/>
      </w:tabs>
      <w:rPr>
        <w:rFonts w:cs="Times New Roman"/>
        <w:b/>
        <w:bCs/>
        <w:color w:val="000000" w:themeColor="text1"/>
        <w:sz w:val="22"/>
        <w:szCs w:val="22"/>
      </w:rPr>
    </w:pPr>
  </w:p>
  <w:p w14:paraId="6D039341" w14:textId="77777777" w:rsidR="004D074F" w:rsidRDefault="004D074F" w:rsidP="005B73B6">
    <w:pPr>
      <w:tabs>
        <w:tab w:val="left" w:pos="8460"/>
      </w:tabs>
      <w:rPr>
        <w:rFonts w:cs="Times New Roman"/>
        <w:b/>
        <w:bCs/>
        <w:color w:val="000000" w:themeColor="text1"/>
        <w:sz w:val="22"/>
        <w:szCs w:val="22"/>
      </w:rPr>
    </w:pPr>
  </w:p>
  <w:p w14:paraId="3AC6B831" w14:textId="77777777" w:rsidR="004D074F" w:rsidRDefault="004D074F" w:rsidP="005B73B6">
    <w:pPr>
      <w:tabs>
        <w:tab w:val="left" w:pos="8460"/>
      </w:tabs>
      <w:rPr>
        <w:rFonts w:cs="Times New Roman"/>
        <w:b/>
        <w:bCs/>
        <w:color w:val="000000" w:themeColor="text1"/>
        <w:sz w:val="22"/>
        <w:szCs w:val="22"/>
      </w:rPr>
    </w:pPr>
  </w:p>
  <w:p w14:paraId="3A944456" w14:textId="77777777" w:rsidR="004D074F" w:rsidRDefault="004D074F" w:rsidP="005B73B6">
    <w:pPr>
      <w:tabs>
        <w:tab w:val="left" w:pos="8460"/>
      </w:tabs>
      <w:rPr>
        <w:rFonts w:cs="Times New Roman"/>
        <w:b/>
        <w:bCs/>
        <w:color w:val="000000" w:themeColor="text1"/>
        <w:sz w:val="22"/>
        <w:szCs w:val="22"/>
      </w:rPr>
    </w:pPr>
  </w:p>
  <w:p w14:paraId="03BDE49D" w14:textId="77777777" w:rsidR="00155978" w:rsidRPr="000E0356" w:rsidRDefault="00155978">
    <w:pPr>
      <w:pStyle w:val="Nagwek"/>
      <w:rPr>
        <w:color w:val="000000" w:themeColor="text1"/>
      </w:rPr>
    </w:pPr>
    <w:r w:rsidRPr="000E0356">
      <w:rPr>
        <w:rFonts w:cs="Times New Roman"/>
        <w:color w:val="000000" w:themeColor="text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859E8D24"/>
    <w:lvl w:ilvl="0" w:tplc="413AC8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3FA1390"/>
    <w:multiLevelType w:val="hybridMultilevel"/>
    <w:tmpl w:val="6D8AD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5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7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8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9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80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1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4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5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9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2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3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4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5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3" w15:restartNumberingAfterBreak="0">
    <w:nsid w:val="7F7210A3"/>
    <w:multiLevelType w:val="hybridMultilevel"/>
    <w:tmpl w:val="DFBA7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745187">
    <w:abstractNumId w:val="0"/>
  </w:num>
  <w:num w:numId="2" w16cid:durableId="1479691115">
    <w:abstractNumId w:val="1"/>
  </w:num>
  <w:num w:numId="3" w16cid:durableId="1190802696">
    <w:abstractNumId w:val="3"/>
  </w:num>
  <w:num w:numId="4" w16cid:durableId="1068455555">
    <w:abstractNumId w:val="6"/>
  </w:num>
  <w:num w:numId="5" w16cid:durableId="1975132967">
    <w:abstractNumId w:val="8"/>
  </w:num>
  <w:num w:numId="6" w16cid:durableId="750198218">
    <w:abstractNumId w:val="9"/>
  </w:num>
  <w:num w:numId="7" w16cid:durableId="1749764252">
    <w:abstractNumId w:val="12"/>
  </w:num>
  <w:num w:numId="8" w16cid:durableId="1521357964">
    <w:abstractNumId w:val="18"/>
  </w:num>
  <w:num w:numId="9" w16cid:durableId="4284681">
    <w:abstractNumId w:val="20"/>
  </w:num>
  <w:num w:numId="10" w16cid:durableId="357581757">
    <w:abstractNumId w:val="21"/>
  </w:num>
  <w:num w:numId="11" w16cid:durableId="1503349258">
    <w:abstractNumId w:val="22"/>
  </w:num>
  <w:num w:numId="12" w16cid:durableId="1327511817">
    <w:abstractNumId w:val="23"/>
  </w:num>
  <w:num w:numId="13" w16cid:durableId="746223318">
    <w:abstractNumId w:val="24"/>
  </w:num>
  <w:num w:numId="14" w16cid:durableId="147868379">
    <w:abstractNumId w:val="25"/>
  </w:num>
  <w:num w:numId="15" w16cid:durableId="1156915333">
    <w:abstractNumId w:val="29"/>
  </w:num>
  <w:num w:numId="16" w16cid:durableId="1507286217">
    <w:abstractNumId w:val="47"/>
  </w:num>
  <w:num w:numId="17" w16cid:durableId="2002853416">
    <w:abstractNumId w:val="72"/>
  </w:num>
  <w:num w:numId="18" w16cid:durableId="2021815199">
    <w:abstractNumId w:val="63"/>
  </w:num>
  <w:num w:numId="19" w16cid:durableId="2075540122">
    <w:abstractNumId w:val="84"/>
  </w:num>
  <w:num w:numId="20" w16cid:durableId="1800418323">
    <w:abstractNumId w:val="70"/>
  </w:num>
  <w:num w:numId="21" w16cid:durableId="1287079283">
    <w:abstractNumId w:val="101"/>
  </w:num>
  <w:num w:numId="22" w16cid:durableId="2106724655">
    <w:abstractNumId w:val="98"/>
  </w:num>
  <w:num w:numId="23" w16cid:durableId="1663578228">
    <w:abstractNumId w:val="82"/>
  </w:num>
  <w:num w:numId="24" w16cid:durableId="355039656">
    <w:abstractNumId w:val="67"/>
  </w:num>
  <w:num w:numId="25" w16cid:durableId="726074992">
    <w:abstractNumId w:val="64"/>
  </w:num>
  <w:num w:numId="26" w16cid:durableId="1431775162">
    <w:abstractNumId w:val="96"/>
  </w:num>
  <w:num w:numId="27" w16cid:durableId="2057195080">
    <w:abstractNumId w:val="94"/>
  </w:num>
  <w:num w:numId="28" w16cid:durableId="1089430070">
    <w:abstractNumId w:val="91"/>
  </w:num>
  <w:num w:numId="29" w16cid:durableId="1895235640">
    <w:abstractNumId w:val="95"/>
  </w:num>
  <w:num w:numId="30" w16cid:durableId="164246162">
    <w:abstractNumId w:val="100"/>
  </w:num>
  <w:num w:numId="31" w16cid:durableId="223028179">
    <w:abstractNumId w:val="87"/>
  </w:num>
  <w:num w:numId="32" w16cid:durableId="842476239">
    <w:abstractNumId w:val="75"/>
  </w:num>
  <w:num w:numId="33" w16cid:durableId="416024671">
    <w:abstractNumId w:val="68"/>
  </w:num>
  <w:num w:numId="34" w16cid:durableId="1914579523">
    <w:abstractNumId w:val="80"/>
  </w:num>
  <w:num w:numId="35" w16cid:durableId="95175835">
    <w:abstractNumId w:val="97"/>
  </w:num>
  <w:num w:numId="36" w16cid:durableId="1889411727">
    <w:abstractNumId w:val="102"/>
  </w:num>
  <w:num w:numId="37" w16cid:durableId="355891384">
    <w:abstractNumId w:val="77"/>
  </w:num>
  <w:num w:numId="38" w16cid:durableId="3241051">
    <w:abstractNumId w:val="88"/>
  </w:num>
  <w:num w:numId="39" w16cid:durableId="1403289004">
    <w:abstractNumId w:val="81"/>
  </w:num>
  <w:num w:numId="40" w16cid:durableId="1146893984">
    <w:abstractNumId w:val="62"/>
  </w:num>
  <w:num w:numId="41" w16cid:durableId="1006906870">
    <w:abstractNumId w:val="74"/>
  </w:num>
  <w:num w:numId="42" w16cid:durableId="365957503">
    <w:abstractNumId w:val="76"/>
  </w:num>
  <w:num w:numId="43" w16cid:durableId="1590697121">
    <w:abstractNumId w:val="15"/>
  </w:num>
  <w:num w:numId="44" w16cid:durableId="1514418260">
    <w:abstractNumId w:val="89"/>
  </w:num>
  <w:num w:numId="45" w16cid:durableId="1037900032">
    <w:abstractNumId w:val="90"/>
  </w:num>
  <w:num w:numId="46" w16cid:durableId="524443261">
    <w:abstractNumId w:val="85"/>
  </w:num>
  <w:num w:numId="47" w16cid:durableId="606085813">
    <w:abstractNumId w:val="86"/>
  </w:num>
  <w:num w:numId="48" w16cid:durableId="1840806994">
    <w:abstractNumId w:val="78"/>
  </w:num>
  <w:num w:numId="49" w16cid:durableId="1723675141">
    <w:abstractNumId w:val="2"/>
  </w:num>
  <w:num w:numId="50" w16cid:durableId="592326394">
    <w:abstractNumId w:val="36"/>
  </w:num>
  <w:num w:numId="51" w16cid:durableId="1588224651">
    <w:abstractNumId w:val="37"/>
  </w:num>
  <w:num w:numId="52" w16cid:durableId="1278294956">
    <w:abstractNumId w:val="38"/>
  </w:num>
  <w:num w:numId="53" w16cid:durableId="1580872172">
    <w:abstractNumId w:val="93"/>
  </w:num>
  <w:num w:numId="54" w16cid:durableId="818348760">
    <w:abstractNumId w:val="66"/>
  </w:num>
  <w:num w:numId="55" w16cid:durableId="714086531">
    <w:abstractNumId w:val="83"/>
  </w:num>
  <w:num w:numId="56" w16cid:durableId="571935451">
    <w:abstractNumId w:val="79"/>
  </w:num>
  <w:num w:numId="57" w16cid:durableId="267737284">
    <w:abstractNumId w:val="69"/>
  </w:num>
  <w:num w:numId="58" w16cid:durableId="1837725750">
    <w:abstractNumId w:val="65"/>
  </w:num>
  <w:num w:numId="59" w16cid:durableId="1697652118">
    <w:abstractNumId w:val="103"/>
  </w:num>
  <w:num w:numId="60" w16cid:durableId="769160786">
    <w:abstractNumId w:val="7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365DA"/>
    <w:rsid w:val="00044036"/>
    <w:rsid w:val="00060278"/>
    <w:rsid w:val="00075571"/>
    <w:rsid w:val="00075AE0"/>
    <w:rsid w:val="00092EB9"/>
    <w:rsid w:val="00093EC4"/>
    <w:rsid w:val="00095FF6"/>
    <w:rsid w:val="000A7067"/>
    <w:rsid w:val="000C0586"/>
    <w:rsid w:val="000D03CF"/>
    <w:rsid w:val="000D1B17"/>
    <w:rsid w:val="000D2C75"/>
    <w:rsid w:val="000D4ADC"/>
    <w:rsid w:val="000E0356"/>
    <w:rsid w:val="000E1795"/>
    <w:rsid w:val="000E1A56"/>
    <w:rsid w:val="000E7B74"/>
    <w:rsid w:val="000F5456"/>
    <w:rsid w:val="00100EC0"/>
    <w:rsid w:val="00107EBA"/>
    <w:rsid w:val="00111503"/>
    <w:rsid w:val="00117AC1"/>
    <w:rsid w:val="00120D55"/>
    <w:rsid w:val="001274A3"/>
    <w:rsid w:val="0012797E"/>
    <w:rsid w:val="00147BE9"/>
    <w:rsid w:val="0015482C"/>
    <w:rsid w:val="00155978"/>
    <w:rsid w:val="00157D25"/>
    <w:rsid w:val="00160B03"/>
    <w:rsid w:val="00172728"/>
    <w:rsid w:val="00172AF2"/>
    <w:rsid w:val="001735BB"/>
    <w:rsid w:val="001A1484"/>
    <w:rsid w:val="001A4105"/>
    <w:rsid w:val="001A4B2B"/>
    <w:rsid w:val="001A72B1"/>
    <w:rsid w:val="001A7E19"/>
    <w:rsid w:val="001B0006"/>
    <w:rsid w:val="001B382B"/>
    <w:rsid w:val="001C4D27"/>
    <w:rsid w:val="001D3B22"/>
    <w:rsid w:val="001E4D33"/>
    <w:rsid w:val="001E6532"/>
    <w:rsid w:val="00205481"/>
    <w:rsid w:val="002118E3"/>
    <w:rsid w:val="0021374B"/>
    <w:rsid w:val="002235EE"/>
    <w:rsid w:val="0024053B"/>
    <w:rsid w:val="002448E8"/>
    <w:rsid w:val="00244FF5"/>
    <w:rsid w:val="00245AAF"/>
    <w:rsid w:val="00250336"/>
    <w:rsid w:val="00257898"/>
    <w:rsid w:val="002A0739"/>
    <w:rsid w:val="002B4BC4"/>
    <w:rsid w:val="002B5C85"/>
    <w:rsid w:val="002B68AF"/>
    <w:rsid w:val="002C2C07"/>
    <w:rsid w:val="002C4E72"/>
    <w:rsid w:val="002E7E96"/>
    <w:rsid w:val="002F609F"/>
    <w:rsid w:val="00302056"/>
    <w:rsid w:val="0030318B"/>
    <w:rsid w:val="003102AD"/>
    <w:rsid w:val="00312A22"/>
    <w:rsid w:val="003140A0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8008A"/>
    <w:rsid w:val="00380C05"/>
    <w:rsid w:val="003841AE"/>
    <w:rsid w:val="003922DC"/>
    <w:rsid w:val="003A1B54"/>
    <w:rsid w:val="003B1BF2"/>
    <w:rsid w:val="003C3F0E"/>
    <w:rsid w:val="003D347D"/>
    <w:rsid w:val="003D38B3"/>
    <w:rsid w:val="003F0BBF"/>
    <w:rsid w:val="00404134"/>
    <w:rsid w:val="00406EB0"/>
    <w:rsid w:val="00411325"/>
    <w:rsid w:val="004369CA"/>
    <w:rsid w:val="00441443"/>
    <w:rsid w:val="00442CC0"/>
    <w:rsid w:val="00446655"/>
    <w:rsid w:val="004542FC"/>
    <w:rsid w:val="004553CD"/>
    <w:rsid w:val="00472F15"/>
    <w:rsid w:val="00480D21"/>
    <w:rsid w:val="00487CE9"/>
    <w:rsid w:val="004A297E"/>
    <w:rsid w:val="004B6AB7"/>
    <w:rsid w:val="004C5B36"/>
    <w:rsid w:val="004D074F"/>
    <w:rsid w:val="004D4E42"/>
    <w:rsid w:val="004E3EBF"/>
    <w:rsid w:val="00502AE1"/>
    <w:rsid w:val="00502DF7"/>
    <w:rsid w:val="00520CC8"/>
    <w:rsid w:val="00527702"/>
    <w:rsid w:val="0053421E"/>
    <w:rsid w:val="005372BD"/>
    <w:rsid w:val="00553A44"/>
    <w:rsid w:val="00565A52"/>
    <w:rsid w:val="005821E9"/>
    <w:rsid w:val="005869A7"/>
    <w:rsid w:val="0059086D"/>
    <w:rsid w:val="005925F3"/>
    <w:rsid w:val="0059291C"/>
    <w:rsid w:val="0059445C"/>
    <w:rsid w:val="00597EBC"/>
    <w:rsid w:val="005A0B2F"/>
    <w:rsid w:val="005B73B6"/>
    <w:rsid w:val="005C0505"/>
    <w:rsid w:val="005C6245"/>
    <w:rsid w:val="005D4601"/>
    <w:rsid w:val="005E0597"/>
    <w:rsid w:val="005E0911"/>
    <w:rsid w:val="005E17B7"/>
    <w:rsid w:val="005E602D"/>
    <w:rsid w:val="005E63CA"/>
    <w:rsid w:val="005F6BB8"/>
    <w:rsid w:val="00614F9B"/>
    <w:rsid w:val="006166F0"/>
    <w:rsid w:val="00624084"/>
    <w:rsid w:val="00640122"/>
    <w:rsid w:val="00641F3B"/>
    <w:rsid w:val="00652969"/>
    <w:rsid w:val="00660D11"/>
    <w:rsid w:val="00664CF9"/>
    <w:rsid w:val="0066676C"/>
    <w:rsid w:val="006750AA"/>
    <w:rsid w:val="00684999"/>
    <w:rsid w:val="00690E94"/>
    <w:rsid w:val="006930E3"/>
    <w:rsid w:val="006A6BF1"/>
    <w:rsid w:val="006B47E8"/>
    <w:rsid w:val="006B756F"/>
    <w:rsid w:val="006C25EB"/>
    <w:rsid w:val="006C26C7"/>
    <w:rsid w:val="006C79E3"/>
    <w:rsid w:val="006D7316"/>
    <w:rsid w:val="006E08F4"/>
    <w:rsid w:val="006E3896"/>
    <w:rsid w:val="006E551E"/>
    <w:rsid w:val="006F18A9"/>
    <w:rsid w:val="00704C00"/>
    <w:rsid w:val="00705AA2"/>
    <w:rsid w:val="00710A10"/>
    <w:rsid w:val="00710F0F"/>
    <w:rsid w:val="00712C63"/>
    <w:rsid w:val="00724E81"/>
    <w:rsid w:val="00732F45"/>
    <w:rsid w:val="007367FB"/>
    <w:rsid w:val="0074609E"/>
    <w:rsid w:val="00754DC8"/>
    <w:rsid w:val="0076084E"/>
    <w:rsid w:val="007801BD"/>
    <w:rsid w:val="007817BC"/>
    <w:rsid w:val="00783795"/>
    <w:rsid w:val="00783E4A"/>
    <w:rsid w:val="0079419F"/>
    <w:rsid w:val="0079661D"/>
    <w:rsid w:val="007A5B9E"/>
    <w:rsid w:val="007C1380"/>
    <w:rsid w:val="007C61D2"/>
    <w:rsid w:val="007D1D77"/>
    <w:rsid w:val="007D3466"/>
    <w:rsid w:val="007D4587"/>
    <w:rsid w:val="007D6598"/>
    <w:rsid w:val="007D7805"/>
    <w:rsid w:val="007E37CE"/>
    <w:rsid w:val="007E7143"/>
    <w:rsid w:val="007E7E73"/>
    <w:rsid w:val="007F30D6"/>
    <w:rsid w:val="007F7B1C"/>
    <w:rsid w:val="00813B26"/>
    <w:rsid w:val="00820362"/>
    <w:rsid w:val="00830DDA"/>
    <w:rsid w:val="00830DF7"/>
    <w:rsid w:val="00834B83"/>
    <w:rsid w:val="00847F93"/>
    <w:rsid w:val="00860EFE"/>
    <w:rsid w:val="00865461"/>
    <w:rsid w:val="00866A99"/>
    <w:rsid w:val="008677F1"/>
    <w:rsid w:val="00867B52"/>
    <w:rsid w:val="00871E19"/>
    <w:rsid w:val="00875023"/>
    <w:rsid w:val="008915ED"/>
    <w:rsid w:val="008922A1"/>
    <w:rsid w:val="008B4538"/>
    <w:rsid w:val="008C147D"/>
    <w:rsid w:val="008C21E6"/>
    <w:rsid w:val="008D4500"/>
    <w:rsid w:val="008E74FA"/>
    <w:rsid w:val="008F40EF"/>
    <w:rsid w:val="009240C1"/>
    <w:rsid w:val="0092436F"/>
    <w:rsid w:val="00924B10"/>
    <w:rsid w:val="00946D0F"/>
    <w:rsid w:val="0096557F"/>
    <w:rsid w:val="00975A1C"/>
    <w:rsid w:val="00975D99"/>
    <w:rsid w:val="00996220"/>
    <w:rsid w:val="009B283F"/>
    <w:rsid w:val="009C45AA"/>
    <w:rsid w:val="009C4AAD"/>
    <w:rsid w:val="00A14548"/>
    <w:rsid w:val="00A325A8"/>
    <w:rsid w:val="00A33D45"/>
    <w:rsid w:val="00A40C1F"/>
    <w:rsid w:val="00A41B42"/>
    <w:rsid w:val="00A427C5"/>
    <w:rsid w:val="00A46B84"/>
    <w:rsid w:val="00A53003"/>
    <w:rsid w:val="00A6088A"/>
    <w:rsid w:val="00A60D82"/>
    <w:rsid w:val="00A73624"/>
    <w:rsid w:val="00A75473"/>
    <w:rsid w:val="00A76188"/>
    <w:rsid w:val="00A842C2"/>
    <w:rsid w:val="00A871D8"/>
    <w:rsid w:val="00A9042A"/>
    <w:rsid w:val="00A976AB"/>
    <w:rsid w:val="00A97A77"/>
    <w:rsid w:val="00AB0F1D"/>
    <w:rsid w:val="00AB24CB"/>
    <w:rsid w:val="00AB2E41"/>
    <w:rsid w:val="00AB6297"/>
    <w:rsid w:val="00AC3794"/>
    <w:rsid w:val="00AC4019"/>
    <w:rsid w:val="00AD2B58"/>
    <w:rsid w:val="00AD44F4"/>
    <w:rsid w:val="00AE12FE"/>
    <w:rsid w:val="00AE71B6"/>
    <w:rsid w:val="00AF0B8F"/>
    <w:rsid w:val="00AF61F9"/>
    <w:rsid w:val="00AF6465"/>
    <w:rsid w:val="00AF6C6C"/>
    <w:rsid w:val="00B04202"/>
    <w:rsid w:val="00B11859"/>
    <w:rsid w:val="00B30532"/>
    <w:rsid w:val="00B30C27"/>
    <w:rsid w:val="00B32374"/>
    <w:rsid w:val="00B4503F"/>
    <w:rsid w:val="00B4665F"/>
    <w:rsid w:val="00B51E89"/>
    <w:rsid w:val="00B539E6"/>
    <w:rsid w:val="00B63518"/>
    <w:rsid w:val="00B664CD"/>
    <w:rsid w:val="00B718AD"/>
    <w:rsid w:val="00B77B5F"/>
    <w:rsid w:val="00B83B0E"/>
    <w:rsid w:val="00B9485E"/>
    <w:rsid w:val="00BA34DE"/>
    <w:rsid w:val="00BA6D94"/>
    <w:rsid w:val="00BC1BDB"/>
    <w:rsid w:val="00BC1C32"/>
    <w:rsid w:val="00BC2B9B"/>
    <w:rsid w:val="00BD50EA"/>
    <w:rsid w:val="00BE4C41"/>
    <w:rsid w:val="00BF1EC0"/>
    <w:rsid w:val="00BF1ECD"/>
    <w:rsid w:val="00BF76F3"/>
    <w:rsid w:val="00BF7EF3"/>
    <w:rsid w:val="00C00CD0"/>
    <w:rsid w:val="00C10492"/>
    <w:rsid w:val="00C21797"/>
    <w:rsid w:val="00C32623"/>
    <w:rsid w:val="00C32E25"/>
    <w:rsid w:val="00C34F8A"/>
    <w:rsid w:val="00C35581"/>
    <w:rsid w:val="00C42662"/>
    <w:rsid w:val="00C542CD"/>
    <w:rsid w:val="00C6004E"/>
    <w:rsid w:val="00C67987"/>
    <w:rsid w:val="00C74F31"/>
    <w:rsid w:val="00C75FF6"/>
    <w:rsid w:val="00C82A5E"/>
    <w:rsid w:val="00C84CFC"/>
    <w:rsid w:val="00C87759"/>
    <w:rsid w:val="00C92947"/>
    <w:rsid w:val="00C97EFA"/>
    <w:rsid w:val="00CA0455"/>
    <w:rsid w:val="00CA19AA"/>
    <w:rsid w:val="00CA61BF"/>
    <w:rsid w:val="00CB3A5E"/>
    <w:rsid w:val="00CB46AB"/>
    <w:rsid w:val="00CC58FF"/>
    <w:rsid w:val="00CD6EB4"/>
    <w:rsid w:val="00CE1E60"/>
    <w:rsid w:val="00CE245A"/>
    <w:rsid w:val="00CE47BE"/>
    <w:rsid w:val="00CE5D4E"/>
    <w:rsid w:val="00CE76FD"/>
    <w:rsid w:val="00CF2220"/>
    <w:rsid w:val="00CF4565"/>
    <w:rsid w:val="00CF51D8"/>
    <w:rsid w:val="00D036DC"/>
    <w:rsid w:val="00D1354C"/>
    <w:rsid w:val="00D16801"/>
    <w:rsid w:val="00D268A3"/>
    <w:rsid w:val="00D26ADA"/>
    <w:rsid w:val="00D32724"/>
    <w:rsid w:val="00D345E6"/>
    <w:rsid w:val="00D42C2F"/>
    <w:rsid w:val="00D540FB"/>
    <w:rsid w:val="00D60563"/>
    <w:rsid w:val="00D629FA"/>
    <w:rsid w:val="00D72425"/>
    <w:rsid w:val="00D87318"/>
    <w:rsid w:val="00D87644"/>
    <w:rsid w:val="00D97106"/>
    <w:rsid w:val="00DA3845"/>
    <w:rsid w:val="00DA6B7A"/>
    <w:rsid w:val="00DB7FA2"/>
    <w:rsid w:val="00DD3279"/>
    <w:rsid w:val="00DE343C"/>
    <w:rsid w:val="00DE396B"/>
    <w:rsid w:val="00E12B05"/>
    <w:rsid w:val="00E154B0"/>
    <w:rsid w:val="00E24E68"/>
    <w:rsid w:val="00E25DAA"/>
    <w:rsid w:val="00E36D32"/>
    <w:rsid w:val="00E40455"/>
    <w:rsid w:val="00E40AF8"/>
    <w:rsid w:val="00E43ACC"/>
    <w:rsid w:val="00E46B34"/>
    <w:rsid w:val="00E555B9"/>
    <w:rsid w:val="00E55AF4"/>
    <w:rsid w:val="00E82C3D"/>
    <w:rsid w:val="00E86092"/>
    <w:rsid w:val="00EA0272"/>
    <w:rsid w:val="00EA0778"/>
    <w:rsid w:val="00EA5FB3"/>
    <w:rsid w:val="00EB2AF7"/>
    <w:rsid w:val="00EB2B59"/>
    <w:rsid w:val="00EC2CB6"/>
    <w:rsid w:val="00ED06D4"/>
    <w:rsid w:val="00ED32FD"/>
    <w:rsid w:val="00ED4591"/>
    <w:rsid w:val="00ED5295"/>
    <w:rsid w:val="00F020C6"/>
    <w:rsid w:val="00F05557"/>
    <w:rsid w:val="00F10432"/>
    <w:rsid w:val="00F2013B"/>
    <w:rsid w:val="00F20F29"/>
    <w:rsid w:val="00F21421"/>
    <w:rsid w:val="00F21A2B"/>
    <w:rsid w:val="00F24EB8"/>
    <w:rsid w:val="00F25F88"/>
    <w:rsid w:val="00F329D6"/>
    <w:rsid w:val="00F400E7"/>
    <w:rsid w:val="00F53BBA"/>
    <w:rsid w:val="00F55D78"/>
    <w:rsid w:val="00F6564C"/>
    <w:rsid w:val="00F71761"/>
    <w:rsid w:val="00F74A25"/>
    <w:rsid w:val="00F75960"/>
    <w:rsid w:val="00F8463C"/>
    <w:rsid w:val="00F9366A"/>
    <w:rsid w:val="00FA02EC"/>
    <w:rsid w:val="00FA3478"/>
    <w:rsid w:val="00FA4B0B"/>
    <w:rsid w:val="00FB07BC"/>
    <w:rsid w:val="00FC1247"/>
    <w:rsid w:val="00FC73B6"/>
    <w:rsid w:val="00FD2C2B"/>
    <w:rsid w:val="00FD49DB"/>
    <w:rsid w:val="00FD5F02"/>
    <w:rsid w:val="00FE0061"/>
    <w:rsid w:val="00FE65B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C2B206"/>
  <w15:docId w15:val="{C50CA19C-C55B-4B22-8060-7B6AC1A3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9FA15CB505745BAD8FE03CEDF079D" ma:contentTypeVersion="12" ma:contentTypeDescription="Create a new document." ma:contentTypeScope="" ma:versionID="092e72eb5fea0f0e9d02e9678f6c7206">
  <xsd:schema xmlns:xsd="http://www.w3.org/2001/XMLSchema" xmlns:xs="http://www.w3.org/2001/XMLSchema" xmlns:p="http://schemas.microsoft.com/office/2006/metadata/properties" xmlns:ns2="84148932-5163-497f-a2f4-d82d6df392e8" xmlns:ns3="c3e669f9-15b7-4158-9ae9-c42b30e99561" targetNamespace="http://schemas.microsoft.com/office/2006/metadata/properties" ma:root="true" ma:fieldsID="5e5f17acabdbe915d8c3cd43615d7d4c" ns2:_="" ns3:_="">
    <xsd:import namespace="84148932-5163-497f-a2f4-d82d6df392e8"/>
    <xsd:import namespace="c3e669f9-15b7-4158-9ae9-c42b30e99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8932-5163-497f-a2f4-d82d6df39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669f9-15b7-4158-9ae9-c42b30e99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f31d37-116c-40d1-ae95-cf703df6c34c}" ma:internalName="TaxCatchAll" ma:showField="CatchAllData" ma:web="c3e669f9-15b7-4158-9ae9-c42b30e99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8932-5163-497f-a2f4-d82d6df392e8">
      <Terms xmlns="http://schemas.microsoft.com/office/infopath/2007/PartnerControls"/>
    </lcf76f155ced4ddcb4097134ff3c332f>
    <TaxCatchAll xmlns="c3e669f9-15b7-4158-9ae9-c42b30e995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1DEC-8080-4367-8756-835637E7C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8932-5163-497f-a2f4-d82d6df392e8"/>
    <ds:schemaRef ds:uri="c3e669f9-15b7-4158-9ae9-c42b30e9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9F4BB2-44EE-4C1C-9F64-3EA301067FE6}">
  <ds:schemaRefs>
    <ds:schemaRef ds:uri="http://schemas.microsoft.com/office/2006/metadata/properties"/>
    <ds:schemaRef ds:uri="http://schemas.microsoft.com/office/infopath/2007/PartnerControls"/>
    <ds:schemaRef ds:uri="84148932-5163-497f-a2f4-d82d6df392e8"/>
    <ds:schemaRef ds:uri="c3e669f9-15b7-4158-9ae9-c42b30e99561"/>
  </ds:schemaRefs>
</ds:datastoreItem>
</file>

<file path=customXml/itemProps3.xml><?xml version="1.0" encoding="utf-8"?>
<ds:datastoreItem xmlns:ds="http://schemas.openxmlformats.org/officeDocument/2006/customXml" ds:itemID="{4343815F-DB8C-4EDB-83B0-8AC55E0F91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9725A-2797-4D6F-92D6-56748498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Postek</dc:creator>
  <cp:lastModifiedBy>Pracownik</cp:lastModifiedBy>
  <cp:revision>44</cp:revision>
  <cp:lastPrinted>2024-08-09T03:26:00Z</cp:lastPrinted>
  <dcterms:created xsi:type="dcterms:W3CDTF">2023-04-25T13:47:00Z</dcterms:created>
  <dcterms:modified xsi:type="dcterms:W3CDTF">2026-04-15T11:19:00Z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0x010100A6D9FA15CB505745BAD8FE03CEDF079D</vt:lpwstr>
  </property>
</Properties>
</file>